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05A0F" w14:textId="77777777"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14:paraId="12EBB93C" w14:textId="77777777" w:rsidR="009F0E74" w:rsidRDefault="0069461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>
        <w:rPr>
          <w:rStyle w:val="CourtNameChar"/>
          <w:rFonts w:cstheme="minorHAnsi"/>
          <w:caps/>
          <w:sz w:val="24"/>
          <w:szCs w:val="24"/>
        </w:rPr>
        <w:t>THE TEXAS STATE OFFICE OF ADMINISTRATIVE HEARINGS</w:t>
      </w:r>
    </w:p>
    <w:p w14:paraId="782DE6B8" w14:textId="77777777" w:rsidR="0069461B" w:rsidRPr="006172B4" w:rsidRDefault="0069461B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 w14:paraId="3239723B" w14:textId="77777777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13F91C54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14:paraId="56C0832D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14:paraId="32754C2F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14:paraId="58F8840F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14:paraId="50EF1D3F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14:paraId="0041E603" w14:textId="77777777"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14:paraId="7B21B8AF" w14:textId="77777777"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57B7093C" w14:textId="77777777"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14:paraId="23EA2E2C" w14:textId="77777777"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14:paraId="69FA0C9F" w14:textId="1FB1F7DF" w:rsidR="00C27183" w:rsidRPr="00055682" w:rsidRDefault="00313C7E" w:rsidP="00C27183">
            <w:pPr>
              <w:pStyle w:val="CaseNo"/>
              <w:spacing w:after="0"/>
              <w:rPr>
                <w:rStyle w:val="CaseNoChar"/>
                <w:sz w:val="24"/>
                <w:szCs w:val="24"/>
              </w:rPr>
            </w:pPr>
            <w:r>
              <w:rPr>
                <w:rStyle w:val="CaseNoChar"/>
                <w:sz w:val="24"/>
                <w:szCs w:val="24"/>
              </w:rPr>
              <w:t>WITHDRAWAL OF PATRICK CLEVELAND’S</w:t>
            </w:r>
          </w:p>
          <w:p w14:paraId="38C32A45" w14:textId="2FEBA6BF" w:rsidR="009F0E74" w:rsidRPr="006172B4" w:rsidRDefault="006366E9" w:rsidP="0000031D">
            <w:pPr>
              <w:pStyle w:val="CaseNo"/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Style w:val="CaseNoChar"/>
                <w:sz w:val="24"/>
                <w:szCs w:val="24"/>
              </w:rPr>
              <w:t xml:space="preserve">FIRST </w:t>
            </w:r>
            <w:r w:rsidR="0000031D">
              <w:rPr>
                <w:rStyle w:val="CaseNoChar"/>
                <w:sz w:val="24"/>
                <w:szCs w:val="24"/>
              </w:rPr>
              <w:t xml:space="preserve">REQUEST FOR INFORMATION TO </w:t>
            </w:r>
            <w:r>
              <w:rPr>
                <w:rStyle w:val="CaseNoChar"/>
                <w:sz w:val="24"/>
                <w:szCs w:val="24"/>
              </w:rPr>
              <w:t>S</w:t>
            </w:r>
            <w:r w:rsidR="00D11417">
              <w:rPr>
                <w:rStyle w:val="CaseNoChar"/>
                <w:sz w:val="24"/>
                <w:szCs w:val="24"/>
              </w:rPr>
              <w:t>AVE HUNTRESS LANE ASSOCIATION</w:t>
            </w:r>
            <w:r w:rsidR="000F51B1">
              <w:rPr>
                <w:rStyle w:val="CaseNoChar"/>
                <w:sz w:val="24"/>
                <w:szCs w:val="24"/>
              </w:rPr>
              <w:t xml:space="preserve"> RE</w:t>
            </w:r>
            <w:r w:rsidR="000D7EB9">
              <w:rPr>
                <w:rStyle w:val="CaseNoChar"/>
                <w:sz w:val="24"/>
                <w:szCs w:val="24"/>
              </w:rPr>
              <w:t>: SHLA</w:t>
            </w:r>
            <w:r w:rsidR="000F51B1">
              <w:rPr>
                <w:rStyle w:val="CaseNoChar"/>
                <w:sz w:val="24"/>
                <w:szCs w:val="24"/>
              </w:rPr>
              <w:t xml:space="preserve"> REBUTTAL TESTIMONY</w:t>
            </w:r>
          </w:p>
        </w:tc>
      </w:tr>
    </w:tbl>
    <w:p w14:paraId="60E0211E" w14:textId="77777777" w:rsidR="009F0E74" w:rsidRDefault="009F0E74">
      <w:pPr>
        <w:pStyle w:val="NoSpacing"/>
        <w:rPr>
          <w:rFonts w:cstheme="minorHAnsi"/>
          <w:sz w:val="24"/>
          <w:szCs w:val="24"/>
        </w:rPr>
      </w:pPr>
    </w:p>
    <w:p w14:paraId="369F9017" w14:textId="04FABAD9" w:rsidR="00DF7AD3" w:rsidRDefault="0000031D" w:rsidP="00313C7E">
      <w:pPr>
        <w:pStyle w:val="NormalWeb"/>
        <w:spacing w:line="360" w:lineRule="auto"/>
        <w:rPr>
          <w:rFonts w:cstheme="minorHAnsi"/>
        </w:rPr>
      </w:pPr>
      <w:r w:rsidRPr="0000031D">
        <w:rPr>
          <w:rFonts w:asciiTheme="minorHAnsi" w:hAnsiTheme="minorHAnsi" w:cstheme="minorHAnsi"/>
        </w:rPr>
        <w:t xml:space="preserve">I, Patrick Cleveland, </w:t>
      </w:r>
      <w:r w:rsidR="00313C7E">
        <w:rPr>
          <w:rFonts w:asciiTheme="minorHAnsi" w:hAnsiTheme="minorHAnsi" w:cstheme="minorHAnsi"/>
        </w:rPr>
        <w:t xml:space="preserve">do hereby withdraw my First Request for Information to Save Huntress Lane Association Re: SHLA Rebuttal Testimony as it was untimely filed.  </w:t>
      </w:r>
    </w:p>
    <w:p w14:paraId="69B37FFE" w14:textId="7C939864" w:rsidR="00C27183" w:rsidRPr="00002F1B" w:rsidRDefault="00ED0B6D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Respectfully submitted </w:t>
      </w:r>
      <w:r w:rsidR="002357C1" w:rsidRPr="00002F1B">
        <w:rPr>
          <w:rFonts w:cstheme="minorHAnsi"/>
          <w:sz w:val="24"/>
          <w:szCs w:val="24"/>
        </w:rPr>
        <w:t>this</w:t>
      </w:r>
      <w:r w:rsidR="00D00872">
        <w:rPr>
          <w:rFonts w:cstheme="minorHAnsi"/>
          <w:sz w:val="24"/>
          <w:szCs w:val="24"/>
        </w:rPr>
        <w:t xml:space="preserve"> </w:t>
      </w:r>
      <w:r w:rsidR="00B40B5B">
        <w:rPr>
          <w:rFonts w:cstheme="minorHAnsi"/>
          <w:sz w:val="24"/>
          <w:szCs w:val="24"/>
        </w:rPr>
        <w:t>1</w:t>
      </w:r>
      <w:r w:rsidR="00313C7E">
        <w:rPr>
          <w:rFonts w:cstheme="minorHAnsi"/>
          <w:sz w:val="24"/>
          <w:szCs w:val="24"/>
        </w:rPr>
        <w:t>6</w:t>
      </w:r>
      <w:r w:rsidR="00B40B5B" w:rsidRPr="00B40B5B">
        <w:rPr>
          <w:rFonts w:cstheme="minorHAnsi"/>
          <w:sz w:val="24"/>
          <w:szCs w:val="24"/>
          <w:vertAlign w:val="superscript"/>
        </w:rPr>
        <w:t>th</w:t>
      </w:r>
      <w:r w:rsidR="00B40B5B">
        <w:rPr>
          <w:rFonts w:cstheme="minorHAnsi"/>
          <w:sz w:val="24"/>
          <w:szCs w:val="24"/>
        </w:rPr>
        <w:t xml:space="preserve"> day of April, 2021</w:t>
      </w:r>
      <w:r w:rsidR="002357C1" w:rsidRPr="00002F1B">
        <w:rPr>
          <w:rFonts w:cstheme="minorHAnsi"/>
          <w:sz w:val="24"/>
          <w:szCs w:val="24"/>
        </w:rPr>
        <w:t xml:space="preserve">. </w:t>
      </w:r>
    </w:p>
    <w:p w14:paraId="26422CF5" w14:textId="77777777" w:rsidR="00C27183" w:rsidRPr="00353ABD" w:rsidRDefault="00C27183" w:rsidP="00C27183"/>
    <w:p w14:paraId="53C38C3E" w14:textId="77777777"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14:paraId="770D69E2" w14:textId="77777777" w:rsidTr="00CC450D">
        <w:tc>
          <w:tcPr>
            <w:tcW w:w="9350" w:type="dxa"/>
          </w:tcPr>
          <w:p w14:paraId="0FE80D2E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14:paraId="544E4B57" w14:textId="77777777" w:rsidR="00ED0B6D" w:rsidRDefault="00ED0B6D" w:rsidP="00ED0B6D">
            <w:pPr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#24101630</w:t>
            </w:r>
          </w:p>
          <w:p w14:paraId="5AAD3A32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14:paraId="429E7817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14:paraId="5471E1B9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14:paraId="2FED481B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14:paraId="3CF3FBBE" w14:textId="77777777"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14:paraId="0CCDA403" w14:textId="77777777" w:rsidR="00055682" w:rsidRDefault="00055682" w:rsidP="00D839C2">
      <w:pPr>
        <w:ind w:firstLine="0"/>
        <w:rPr>
          <w:rFonts w:cstheme="minorHAnsi"/>
          <w:sz w:val="24"/>
          <w:szCs w:val="24"/>
        </w:rPr>
      </w:pPr>
    </w:p>
    <w:p w14:paraId="4819CFD8" w14:textId="77777777" w:rsidR="00055682" w:rsidRDefault="00055682" w:rsidP="00396944">
      <w:pPr>
        <w:rPr>
          <w:rFonts w:cstheme="minorHAnsi"/>
          <w:sz w:val="24"/>
          <w:szCs w:val="24"/>
        </w:rPr>
      </w:pPr>
    </w:p>
    <w:p w14:paraId="2147799F" w14:textId="454A36B4" w:rsidR="00E72F14" w:rsidRDefault="00E72F14" w:rsidP="00396944">
      <w:pPr>
        <w:rPr>
          <w:rFonts w:cstheme="minorHAnsi"/>
          <w:sz w:val="24"/>
          <w:szCs w:val="24"/>
        </w:rPr>
      </w:pPr>
    </w:p>
    <w:p w14:paraId="4B217354" w14:textId="5D52327C" w:rsidR="00313C7E" w:rsidRDefault="00313C7E" w:rsidP="00396944">
      <w:pPr>
        <w:rPr>
          <w:rFonts w:cstheme="minorHAnsi"/>
          <w:sz w:val="24"/>
          <w:szCs w:val="24"/>
        </w:rPr>
      </w:pPr>
    </w:p>
    <w:p w14:paraId="35679823" w14:textId="77777777" w:rsidR="00313C7E" w:rsidRDefault="00313C7E" w:rsidP="00396944">
      <w:pPr>
        <w:rPr>
          <w:rFonts w:cstheme="minorHAnsi"/>
          <w:sz w:val="24"/>
          <w:szCs w:val="24"/>
        </w:rPr>
      </w:pPr>
    </w:p>
    <w:p w14:paraId="4E118EAB" w14:textId="62444F6E" w:rsidR="00E72F14" w:rsidRDefault="00313C7E" w:rsidP="00313C7E">
      <w:pPr>
        <w:tabs>
          <w:tab w:val="left" w:pos="352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129B2205" w14:textId="77777777"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CERTIFICATE OF SERVICE</w:t>
      </w:r>
    </w:p>
    <w:p w14:paraId="6474E2DF" w14:textId="198B5582" w:rsid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>I certify that notice of the filing of this document was provided to all parties of record via electronic mail on</w:t>
      </w:r>
      <w:r w:rsidR="00B40B5B">
        <w:rPr>
          <w:rFonts w:asciiTheme="minorHAnsi" w:hAnsiTheme="minorHAnsi" w:cstheme="minorHAnsi"/>
        </w:rPr>
        <w:t xml:space="preserve"> April 1</w:t>
      </w:r>
      <w:r w:rsidR="00313C7E">
        <w:rPr>
          <w:rFonts w:asciiTheme="minorHAnsi" w:hAnsiTheme="minorHAnsi" w:cstheme="minorHAnsi"/>
        </w:rPr>
        <w:t>6</w:t>
      </w:r>
      <w:r w:rsidR="00B40B5B">
        <w:rPr>
          <w:rFonts w:asciiTheme="minorHAnsi" w:hAnsiTheme="minorHAnsi" w:cstheme="minorHAnsi"/>
        </w:rPr>
        <w:t>, 2021</w:t>
      </w:r>
      <w:r w:rsidRPr="002357C1">
        <w:rPr>
          <w:rFonts w:asciiTheme="minorHAnsi" w:hAnsiTheme="minorHAnsi" w:cstheme="minorHAnsi"/>
        </w:rPr>
        <w:t xml:space="preserve">, in accordance with the Order Suspending Rules, issued in Project No. 50664. </w:t>
      </w:r>
    </w:p>
    <w:p w14:paraId="733062AB" w14:textId="77777777" w:rsidR="00D00872" w:rsidRPr="002357C1" w:rsidRDefault="00D00872" w:rsidP="002357C1">
      <w:pPr>
        <w:pStyle w:val="NormalWeb"/>
        <w:spacing w:line="360" w:lineRule="auto"/>
        <w:rPr>
          <w:rFonts w:asciiTheme="minorHAnsi" w:hAnsiTheme="minorHAnsi" w:cstheme="minorHAnsi"/>
        </w:rPr>
      </w:pPr>
    </w:p>
    <w:p w14:paraId="22463C46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14:paraId="7B831089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14:paraId="6E1E4011" w14:textId="77777777"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14:paraId="198CC663" w14:textId="77777777"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7A3B3" w14:textId="77777777" w:rsidR="006A00DC" w:rsidRDefault="006A00DC">
      <w:r>
        <w:separator/>
      </w:r>
    </w:p>
    <w:p w14:paraId="7F4FFFBC" w14:textId="77777777" w:rsidR="006A00DC" w:rsidRDefault="006A00DC"/>
  </w:endnote>
  <w:endnote w:type="continuationSeparator" w:id="0">
    <w:p w14:paraId="5DBD3BA7" w14:textId="77777777" w:rsidR="006A00DC" w:rsidRDefault="006A00DC">
      <w:r>
        <w:continuationSeparator/>
      </w:r>
    </w:p>
    <w:p w14:paraId="3FA66A1B" w14:textId="77777777" w:rsidR="006A00DC" w:rsidRDefault="006A00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8ACBE" w14:textId="71AC03CD" w:rsidR="009F0E74" w:rsidRDefault="00313C7E">
    <w:pPr>
      <w:pStyle w:val="Footer"/>
    </w:pPr>
    <w:r>
      <w:t xml:space="preserve">withdrawal of </w:t>
    </w: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27183">
          <w:t>Patrick cleveland</w:t>
        </w:r>
        <w:r>
          <w:t xml:space="preserve">’s first </w:t>
        </w:r>
        <w:r w:rsidR="00ED0B6D">
          <w:t xml:space="preserve">request for information to </w:t>
        </w:r>
        <w:r w:rsidR="002613AF">
          <w:t>SHLA Re:</w:t>
        </w:r>
        <w:r w:rsidR="00B40B5B">
          <w:t xml:space="preserve"> </w:t>
        </w:r>
        <w:r w:rsidR="00D839C2">
          <w:t xml:space="preserve">shla </w:t>
        </w:r>
        <w:r w:rsidR="00B40B5B">
          <w:t>rebuttal testimony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2648D" w14:textId="77777777" w:rsidR="006A00DC" w:rsidRDefault="006A00DC">
      <w:r>
        <w:separator/>
      </w:r>
    </w:p>
    <w:p w14:paraId="474849BE" w14:textId="77777777" w:rsidR="006A00DC" w:rsidRDefault="006A00DC"/>
  </w:footnote>
  <w:footnote w:type="continuationSeparator" w:id="0">
    <w:p w14:paraId="691B4E62" w14:textId="77777777" w:rsidR="006A00DC" w:rsidRDefault="006A00DC">
      <w:r>
        <w:continuationSeparator/>
      </w:r>
    </w:p>
    <w:p w14:paraId="579AF6AB" w14:textId="77777777" w:rsidR="006A00DC" w:rsidRDefault="006A00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6058F" w14:textId="77777777"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730869A" wp14:editId="2BA895A4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818A4B" wp14:editId="6DA357A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69DFA" w14:textId="77777777"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14:paraId="31C7407C" w14:textId="77777777"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14:paraId="4401A585" w14:textId="77777777"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14:paraId="0E37BC4E" w14:textId="77777777"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14:paraId="0B3FBFC6" w14:textId="77777777"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14:paraId="27ACD4B1" w14:textId="77777777"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14:paraId="2C6841E6" w14:textId="77777777"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14:paraId="36B4E5DA" w14:textId="77777777"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14:paraId="54E2B91B" w14:textId="77777777"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14:paraId="18E423A4" w14:textId="77777777"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14:paraId="03381476" w14:textId="77777777"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14:paraId="1975AA18" w14:textId="77777777"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14:paraId="520B092D" w14:textId="77777777"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14:paraId="0C6BE582" w14:textId="77777777"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14:paraId="22505DC2" w14:textId="77777777"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14:paraId="0029916E" w14:textId="77777777"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14:paraId="55BCD40B" w14:textId="77777777"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14:paraId="481F94D8" w14:textId="77777777"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14:paraId="7E9E0B71" w14:textId="77777777"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14:paraId="1029DA40" w14:textId="77777777"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14:paraId="30A687D1" w14:textId="77777777"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14:paraId="7FB52A19" w14:textId="77777777"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14:paraId="641D04BB" w14:textId="77777777"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14:paraId="484B5951" w14:textId="77777777"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14:paraId="0DAE5B09" w14:textId="77777777"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14:paraId="74E71D3E" w14:textId="77777777"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14:paraId="6159BD78" w14:textId="77777777"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14:paraId="4AC69ECD" w14:textId="77777777"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14:paraId="40C70221" w14:textId="77777777"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C9334EB"/>
    <w:multiLevelType w:val="hybridMultilevel"/>
    <w:tmpl w:val="E626B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502C7"/>
    <w:multiLevelType w:val="hybridMultilevel"/>
    <w:tmpl w:val="8C52B9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47B11"/>
    <w:multiLevelType w:val="multilevel"/>
    <w:tmpl w:val="D61A47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031D"/>
    <w:rsid w:val="00002F1B"/>
    <w:rsid w:val="000162BE"/>
    <w:rsid w:val="00026AF9"/>
    <w:rsid w:val="0004048A"/>
    <w:rsid w:val="00055682"/>
    <w:rsid w:val="000B2ED0"/>
    <w:rsid w:val="000D7EB9"/>
    <w:rsid w:val="000F51B1"/>
    <w:rsid w:val="00116B7F"/>
    <w:rsid w:val="00161B68"/>
    <w:rsid w:val="001A58C9"/>
    <w:rsid w:val="001D62EE"/>
    <w:rsid w:val="001E51E2"/>
    <w:rsid w:val="00205CC1"/>
    <w:rsid w:val="0022340C"/>
    <w:rsid w:val="0022377B"/>
    <w:rsid w:val="002354CA"/>
    <w:rsid w:val="002357C1"/>
    <w:rsid w:val="0024621D"/>
    <w:rsid w:val="002613AF"/>
    <w:rsid w:val="002659FD"/>
    <w:rsid w:val="0026611C"/>
    <w:rsid w:val="00313C7E"/>
    <w:rsid w:val="003217C8"/>
    <w:rsid w:val="00321E3B"/>
    <w:rsid w:val="0032633B"/>
    <w:rsid w:val="00337C07"/>
    <w:rsid w:val="00343387"/>
    <w:rsid w:val="00353ABD"/>
    <w:rsid w:val="00367D0D"/>
    <w:rsid w:val="0037456F"/>
    <w:rsid w:val="00396944"/>
    <w:rsid w:val="003A2162"/>
    <w:rsid w:val="003A65EA"/>
    <w:rsid w:val="003D37CD"/>
    <w:rsid w:val="003D7CAD"/>
    <w:rsid w:val="003E38DE"/>
    <w:rsid w:val="003F04FC"/>
    <w:rsid w:val="00441EBC"/>
    <w:rsid w:val="00463E92"/>
    <w:rsid w:val="00474407"/>
    <w:rsid w:val="00483259"/>
    <w:rsid w:val="00517954"/>
    <w:rsid w:val="005343BE"/>
    <w:rsid w:val="00574CE6"/>
    <w:rsid w:val="005B6E2F"/>
    <w:rsid w:val="005E001C"/>
    <w:rsid w:val="00601433"/>
    <w:rsid w:val="00610EB9"/>
    <w:rsid w:val="006172B4"/>
    <w:rsid w:val="00623644"/>
    <w:rsid w:val="00630DBC"/>
    <w:rsid w:val="006366E9"/>
    <w:rsid w:val="006518DC"/>
    <w:rsid w:val="00652F3A"/>
    <w:rsid w:val="00663196"/>
    <w:rsid w:val="00663D41"/>
    <w:rsid w:val="00671C96"/>
    <w:rsid w:val="00677000"/>
    <w:rsid w:val="006907E3"/>
    <w:rsid w:val="0069461B"/>
    <w:rsid w:val="006A00DC"/>
    <w:rsid w:val="006A6B7F"/>
    <w:rsid w:val="006E2BD1"/>
    <w:rsid w:val="0071462B"/>
    <w:rsid w:val="00722195"/>
    <w:rsid w:val="007357F6"/>
    <w:rsid w:val="0079527D"/>
    <w:rsid w:val="007C0253"/>
    <w:rsid w:val="00811C85"/>
    <w:rsid w:val="0083608B"/>
    <w:rsid w:val="008602D8"/>
    <w:rsid w:val="0087011F"/>
    <w:rsid w:val="00895FB1"/>
    <w:rsid w:val="008C20DE"/>
    <w:rsid w:val="008C26FF"/>
    <w:rsid w:val="008C5774"/>
    <w:rsid w:val="008E1F42"/>
    <w:rsid w:val="00933C48"/>
    <w:rsid w:val="009918DE"/>
    <w:rsid w:val="00993B11"/>
    <w:rsid w:val="009B5E7E"/>
    <w:rsid w:val="009F0E74"/>
    <w:rsid w:val="00A43CE7"/>
    <w:rsid w:val="00A82765"/>
    <w:rsid w:val="00A90E8B"/>
    <w:rsid w:val="00AD7B8A"/>
    <w:rsid w:val="00AE557D"/>
    <w:rsid w:val="00B22FD1"/>
    <w:rsid w:val="00B32C83"/>
    <w:rsid w:val="00B40B5B"/>
    <w:rsid w:val="00B75CE3"/>
    <w:rsid w:val="00BE723A"/>
    <w:rsid w:val="00C15C16"/>
    <w:rsid w:val="00C22F4F"/>
    <w:rsid w:val="00C27183"/>
    <w:rsid w:val="00C560A5"/>
    <w:rsid w:val="00D00872"/>
    <w:rsid w:val="00D11417"/>
    <w:rsid w:val="00D839C2"/>
    <w:rsid w:val="00D853E5"/>
    <w:rsid w:val="00DA4B2D"/>
    <w:rsid w:val="00DB2AB5"/>
    <w:rsid w:val="00DF7AD3"/>
    <w:rsid w:val="00E25856"/>
    <w:rsid w:val="00E62D79"/>
    <w:rsid w:val="00E72F14"/>
    <w:rsid w:val="00ED0B6D"/>
    <w:rsid w:val="00F44B64"/>
    <w:rsid w:val="00F62912"/>
    <w:rsid w:val="00F66859"/>
    <w:rsid w:val="00F7343F"/>
    <w:rsid w:val="00F90E99"/>
    <w:rsid w:val="00F91927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FB6D5A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  <w:style w:type="paragraph" w:customStyle="1" w:styleId="p">
    <w:name w:val="p"/>
    <w:basedOn w:val="Normal"/>
    <w:rsid w:val="0000031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7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0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127B13"/>
    <w:rsid w:val="0022357F"/>
    <w:rsid w:val="002A4DF2"/>
    <w:rsid w:val="002F25DA"/>
    <w:rsid w:val="00374E1C"/>
    <w:rsid w:val="004E7C1D"/>
    <w:rsid w:val="005E00DD"/>
    <w:rsid w:val="006F4525"/>
    <w:rsid w:val="00A44439"/>
    <w:rsid w:val="00A66E20"/>
    <w:rsid w:val="00A75BCE"/>
    <w:rsid w:val="00B02C19"/>
    <w:rsid w:val="00B153E2"/>
    <w:rsid w:val="00BE3583"/>
    <w:rsid w:val="00D226E0"/>
    <w:rsid w:val="00DA29BE"/>
    <w:rsid w:val="00DD3785"/>
    <w:rsid w:val="00F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87F121FAC174EB09E7ADB4D6A7418">
    <w:name w:val="1B887F121FAC174EB09E7ADB4D6A7418"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3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cleveland: third  request for information to cps energy re: lisa b. Meaux rebuttal testimony</vt:lpstr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cleveland’s first request for information to SHLA Re: shla rebuttal testimony</dc:title>
  <dc:creator>Microsoft Office User</dc:creator>
  <cp:lastModifiedBy>Patrick Cleveland</cp:lastModifiedBy>
  <cp:revision>2</cp:revision>
  <cp:lastPrinted>2020-07-27T16:25:00Z</cp:lastPrinted>
  <dcterms:created xsi:type="dcterms:W3CDTF">2021-04-16T18:13:00Z</dcterms:created>
  <dcterms:modified xsi:type="dcterms:W3CDTF">2021-04-16T18:13:00Z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